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FD957" w14:textId="77777777" w:rsidR="006134CD" w:rsidRPr="006134CD" w:rsidRDefault="006134CD" w:rsidP="006134CD">
      <w:pPr>
        <w:ind w:left="1942" w:right="1990"/>
        <w:jc w:val="center"/>
        <w:rPr>
          <w:rFonts w:asciiTheme="minorHAnsi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sz w:val="22"/>
          <w:szCs w:val="22"/>
        </w:rPr>
        <w:t>Lyle Dixon</w:t>
      </w:r>
    </w:p>
    <w:p w14:paraId="22448E5E" w14:textId="604CE588" w:rsidR="00970F75" w:rsidRDefault="006134CD" w:rsidP="006134CD">
      <w:pPr>
        <w:ind w:left="1942" w:right="1990"/>
        <w:jc w:val="center"/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</w:pPr>
      <w:r w:rsidRPr="006134CD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>99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9</w:t>
      </w:r>
      <w:r w:rsidRPr="006134CD">
        <w:rPr>
          <w:rFonts w:asciiTheme="minorHAnsi" w:eastAsia="Arial" w:hAnsiTheme="minorHAnsi" w:cstheme="minorHAnsi"/>
          <w:spacing w:val="-27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-</w:t>
      </w:r>
      <w:r w:rsidRPr="006134CD">
        <w:rPr>
          <w:rFonts w:asciiTheme="minorHAnsi" w:eastAsia="Arial" w:hAnsiTheme="minorHAnsi" w:cstheme="minorHAnsi"/>
          <w:spacing w:val="-26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>99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9</w:t>
      </w:r>
      <w:r w:rsidRPr="006134CD">
        <w:rPr>
          <w:rFonts w:asciiTheme="minorHAnsi" w:eastAsia="Arial" w:hAnsiTheme="minorHAnsi" w:cstheme="minorHAnsi"/>
          <w:spacing w:val="-27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-</w:t>
      </w:r>
      <w:r w:rsidRPr="006134CD">
        <w:rPr>
          <w:rFonts w:asciiTheme="minorHAnsi" w:eastAsia="Arial" w:hAnsiTheme="minorHAnsi" w:cstheme="minorHAnsi"/>
          <w:spacing w:val="-26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>999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9 </w:t>
      </w:r>
      <w:r w:rsidRPr="006134CD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>(Home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) </w:t>
      </w:r>
      <w:r w:rsidRPr="006134CD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▪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hyperlink r:id="rId5" w:history="1">
        <w:r w:rsidRPr="00515707">
          <w:rPr>
            <w:rStyle w:val="Hyperlink"/>
            <w:rFonts w:asciiTheme="minorHAnsi" w:eastAsia="Arial" w:hAnsiTheme="minorHAnsi" w:cstheme="minorHAnsi"/>
            <w:spacing w:val="40"/>
            <w:position w:val="-1"/>
            <w:sz w:val="22"/>
            <w:szCs w:val="22"/>
          </w:rPr>
          <w:t>lyle@gmail.com</w:t>
        </w:r>
      </w:hyperlink>
    </w:p>
    <w:p w14:paraId="2AC77E0D" w14:textId="77777777" w:rsidR="006134CD" w:rsidRPr="006134CD" w:rsidRDefault="006134CD" w:rsidP="006134CD">
      <w:pPr>
        <w:ind w:left="1942" w:right="1990"/>
        <w:jc w:val="center"/>
        <w:rPr>
          <w:rFonts w:asciiTheme="minorHAnsi" w:eastAsia="Arial" w:hAnsiTheme="minorHAnsi" w:cstheme="minorHAnsi"/>
          <w:sz w:val="22"/>
          <w:szCs w:val="22"/>
        </w:rPr>
      </w:pPr>
    </w:p>
    <w:p w14:paraId="68F41A08" w14:textId="18EFB92D" w:rsidR="00970F75" w:rsidRPr="006134CD" w:rsidRDefault="006134CD" w:rsidP="006134CD">
      <w:pPr>
        <w:spacing w:before="29"/>
        <w:ind w:left="3261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pacing w:val="34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6134CD">
        <w:rPr>
          <w:rFonts w:asciiTheme="minorHAnsi" w:eastAsia="Arial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L   </w:t>
      </w:r>
      <w:r w:rsidRPr="006134CD">
        <w:rPr>
          <w:rFonts w:asciiTheme="minorHAnsi" w:eastAsia="Arial" w:hAnsiTheme="minorHAnsi" w:cstheme="minorHAnsi"/>
          <w:b/>
          <w:spacing w:val="9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b/>
          <w:spacing w:val="33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w w:val="104"/>
          <w:position w:val="-1"/>
          <w:sz w:val="22"/>
          <w:szCs w:val="22"/>
        </w:rPr>
        <w:t>T</w:t>
      </w:r>
    </w:p>
    <w:p w14:paraId="0AD1EC75" w14:textId="3F9FB2D0" w:rsidR="00970F75" w:rsidRPr="006134CD" w:rsidRDefault="006134CD" w:rsidP="006134CD">
      <w:pPr>
        <w:spacing w:before="41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SU</w:t>
      </w:r>
      <w:r w:rsidRPr="006134CD">
        <w:rPr>
          <w:rFonts w:asciiTheme="minorHAnsi" w:eastAsia="Arial" w:hAnsiTheme="minorHAnsi" w:cstheme="minorHAnsi"/>
          <w:b/>
          <w:spacing w:val="3"/>
          <w:sz w:val="22"/>
          <w:szCs w:val="22"/>
        </w:rPr>
        <w:t>MM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pacing w:val="-5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QUAL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b/>
          <w:spacing w:val="-12"/>
          <w:w w:val="10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ON</w:t>
      </w:r>
      <w:r w:rsidRPr="006134CD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3268FEE0" w14:textId="77777777" w:rsidR="00970F75" w:rsidRPr="006134CD" w:rsidRDefault="006134CD" w:rsidP="006134CD">
      <w:pPr>
        <w:tabs>
          <w:tab w:val="left" w:pos="460"/>
        </w:tabs>
        <w:ind w:left="476" w:right="93" w:hanging="360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134CD">
        <w:rPr>
          <w:rFonts w:asciiTheme="minorHAnsi" w:hAnsiTheme="minorHAnsi" w:cstheme="minorHAnsi"/>
          <w:sz w:val="22"/>
          <w:szCs w:val="22"/>
        </w:rPr>
        <w:tab/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Exce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134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6134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134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134C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613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13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134C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13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134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hods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obab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cou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ses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1069DF6" w14:textId="77777777" w:rsidR="00970F75" w:rsidRPr="006134CD" w:rsidRDefault="006134CD" w:rsidP="006134CD">
      <w:pPr>
        <w:spacing w:before="1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Supe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z w:val="22"/>
          <w:szCs w:val="22"/>
        </w:rPr>
        <w:t>b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ask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ab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ilit</w:t>
      </w:r>
      <w:r w:rsidRPr="006134CD">
        <w:rPr>
          <w:rFonts w:asciiTheme="minorHAnsi" w:eastAsia="Arial" w:hAnsiTheme="minorHAnsi" w:cstheme="minorHAnsi"/>
          <w:spacing w:val="-13"/>
          <w:w w:val="103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5E69DE3" w14:textId="3E6A3E58" w:rsidR="00970F75" w:rsidRPr="006134CD" w:rsidRDefault="006134CD" w:rsidP="006134CD">
      <w:pPr>
        <w:spacing w:before="6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134CD">
        <w:rPr>
          <w:rFonts w:asciiTheme="minorHAnsi" w:eastAsia="Arial" w:hAnsiTheme="minorHAnsi" w:cstheme="minorHAnsi"/>
          <w:sz w:val="22"/>
          <w:szCs w:val="22"/>
        </w:rPr>
        <w:t>h</w:t>
      </w:r>
      <w:r w:rsidRPr="00613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oso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Exce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Access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Powe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;</w:t>
      </w:r>
      <w:r w:rsidRPr="006134C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-1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B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-1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TLAB</w:t>
      </w:r>
      <w:r w:rsidRPr="006134CD">
        <w:rPr>
          <w:rFonts w:asciiTheme="minorHAnsi" w:eastAsia="Arial" w:hAnsiTheme="minorHAnsi" w:cstheme="minorHAnsi"/>
          <w:sz w:val="22"/>
          <w:szCs w:val="22"/>
        </w:rPr>
        <w:t>;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UN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X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SQ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L</w:t>
      </w:r>
    </w:p>
    <w:p w14:paraId="2B43FE29" w14:textId="77777777" w:rsidR="00970F75" w:rsidRPr="006134CD" w:rsidRDefault="006134CD" w:rsidP="006134CD">
      <w:pPr>
        <w:spacing w:before="11"/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Java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A7A311A" w14:textId="77777777" w:rsidR="00970F75" w:rsidRPr="006134CD" w:rsidRDefault="006134CD" w:rsidP="006134CD">
      <w:pPr>
        <w:tabs>
          <w:tab w:val="left" w:pos="460"/>
        </w:tabs>
        <w:spacing w:before="12"/>
        <w:ind w:left="476" w:right="92" w:hanging="360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134CD">
        <w:rPr>
          <w:rFonts w:asciiTheme="minorHAnsi" w:hAnsiTheme="minorHAnsi" w:cstheme="minorHAnsi"/>
          <w:sz w:val="22"/>
          <w:szCs w:val="22"/>
        </w:rPr>
        <w:tab/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udy</w:t>
      </w:r>
      <w:r w:rsidRPr="006134CD">
        <w:rPr>
          <w:rFonts w:asciiTheme="minorHAnsi" w:eastAsia="Arial" w:hAnsiTheme="minorHAnsi" w:cstheme="minorHAnsi"/>
          <w:sz w:val="22"/>
          <w:szCs w:val="22"/>
        </w:rPr>
        <w:t>:</w:t>
      </w:r>
      <w:r w:rsidRPr="006134C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Ax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--</w:t>
      </w:r>
      <w:r w:rsidRPr="006134CD">
        <w:rPr>
          <w:rFonts w:asciiTheme="minorHAnsi" w:eastAsia="Arial" w:hAnsiTheme="minorHAnsi" w:cstheme="minorHAnsi"/>
          <w:sz w:val="22"/>
          <w:szCs w:val="22"/>
        </w:rPr>
        <w:t>-</w:t>
      </w:r>
      <w:r w:rsidRPr="006134C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ende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Ax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sess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134CD">
        <w:rPr>
          <w:rFonts w:asciiTheme="minorHAnsi" w:eastAsia="Arial" w:hAnsiTheme="minorHAnsi" w:cstheme="minorHAnsi"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rk</w:t>
      </w:r>
      <w:r w:rsidRPr="006134CD">
        <w:rPr>
          <w:rFonts w:asciiTheme="minorHAnsi" w:eastAsia="Arial" w:hAnsiTheme="minorHAnsi" w:cstheme="minorHAnsi"/>
          <w:sz w:val="22"/>
          <w:szCs w:val="22"/>
        </w:rPr>
        <w:t>;</w:t>
      </w:r>
      <w:r w:rsidRPr="006134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we</w:t>
      </w:r>
      <w:r w:rsidRPr="006134CD">
        <w:rPr>
          <w:rFonts w:asciiTheme="minorHAnsi" w:eastAsia="Arial" w:hAnsiTheme="minorHAnsi" w:cstheme="minorHAnsi"/>
          <w:sz w:val="22"/>
          <w:szCs w:val="22"/>
        </w:rPr>
        <w:t>b</w:t>
      </w:r>
      <w:r w:rsidRPr="006134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base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CBA93DA" w14:textId="77777777" w:rsidR="00970F75" w:rsidRPr="006134CD" w:rsidRDefault="006134CD" w:rsidP="006134CD">
      <w:pPr>
        <w:spacing w:before="1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13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backg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ound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know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edg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134CD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suc</w:t>
      </w:r>
      <w:r w:rsidRPr="006134CD">
        <w:rPr>
          <w:rFonts w:asciiTheme="minorHAnsi" w:eastAsia="Arial" w:hAnsiTheme="minorHAnsi" w:cstheme="minorHAnsi"/>
          <w:sz w:val="22"/>
          <w:szCs w:val="22"/>
        </w:rPr>
        <w:t>h</w:t>
      </w:r>
      <w:r w:rsidRPr="006134C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134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Theo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13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ack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Scho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Cap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Asse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4CC6F121" w14:textId="77777777" w:rsidR="00970F75" w:rsidRPr="006134CD" w:rsidRDefault="006134CD" w:rsidP="006134CD">
      <w:pPr>
        <w:spacing w:before="11"/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Funda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Theo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Asse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1D5E3A" w14:textId="77777777" w:rsidR="00970F75" w:rsidRPr="006134CD" w:rsidRDefault="006134CD" w:rsidP="006134CD">
      <w:pPr>
        <w:tabs>
          <w:tab w:val="left" w:pos="460"/>
        </w:tabs>
        <w:spacing w:before="12"/>
        <w:ind w:left="476" w:right="92" w:hanging="360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134CD">
        <w:rPr>
          <w:rFonts w:asciiTheme="minorHAnsi" w:hAnsiTheme="minorHAnsi" w:cstheme="minorHAnsi"/>
          <w:sz w:val="22"/>
          <w:szCs w:val="22"/>
        </w:rPr>
        <w:tab/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Exce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6134CD">
        <w:rPr>
          <w:rFonts w:asciiTheme="minorHAnsi" w:eastAsia="Arial" w:hAnsiTheme="minorHAnsi" w:cstheme="minorHAnsi"/>
          <w:sz w:val="22"/>
          <w:szCs w:val="22"/>
        </w:rPr>
        <w:t>h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pub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speak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cou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se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ak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j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ects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CB48561" w14:textId="77777777" w:rsidR="00970F75" w:rsidRPr="006134CD" w:rsidRDefault="006134CD" w:rsidP="006134CD">
      <w:pPr>
        <w:spacing w:before="1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uen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ritt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sk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ill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46D9775" w14:textId="77777777" w:rsidR="00970F75" w:rsidRPr="006134CD" w:rsidRDefault="00970F75" w:rsidP="006134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582656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OR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6134CD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EXPER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ENC</w:t>
      </w:r>
      <w:r w:rsidRPr="006134CD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7FC3B257" w14:textId="77777777" w:rsidR="00970F75" w:rsidRPr="006134CD" w:rsidRDefault="00970F75" w:rsidP="006134C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19DB29D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AB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nc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134CD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6134CD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To</w:t>
      </w:r>
      <w:r w:rsidRPr="006134C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                                                                                 </w:t>
      </w:r>
      <w:r w:rsidRPr="006134CD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134CD">
        <w:rPr>
          <w:rFonts w:asciiTheme="minorHAnsi" w:eastAsia="Arial" w:hAnsiTheme="minorHAnsi" w:cstheme="minorHAnsi"/>
          <w:sz w:val="22"/>
          <w:szCs w:val="22"/>
        </w:rPr>
        <w:t>9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–</w:t>
      </w:r>
      <w:r w:rsidRPr="00613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esen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69D9E003" w14:textId="77777777" w:rsidR="00970F75" w:rsidRPr="006134CD" w:rsidRDefault="006134CD" w:rsidP="006134CD">
      <w:pPr>
        <w:spacing w:before="1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Ac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Ana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ys</w:t>
      </w:r>
      <w:r w:rsidRPr="006134CD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6673CF05" w14:textId="77777777" w:rsidR="00970F75" w:rsidRPr="006134CD" w:rsidRDefault="006134CD" w:rsidP="006134CD">
      <w:pPr>
        <w:tabs>
          <w:tab w:val="left" w:pos="540"/>
        </w:tabs>
        <w:spacing w:before="12"/>
        <w:ind w:left="551" w:right="224" w:hanging="360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134CD">
        <w:rPr>
          <w:rFonts w:asciiTheme="minorHAnsi" w:hAnsiTheme="minorHAnsi" w:cstheme="minorHAnsi"/>
          <w:sz w:val="22"/>
          <w:szCs w:val="22"/>
        </w:rPr>
        <w:tab/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echn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ue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asse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t/li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ana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ys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pens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bene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pay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13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Requ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know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edg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obab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heo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ngenc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pay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heo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3D9DD4B" w14:textId="77777777" w:rsidR="00970F75" w:rsidRPr="006134CD" w:rsidRDefault="006134CD" w:rsidP="006134CD">
      <w:pPr>
        <w:ind w:left="191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gove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fili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pens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ac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coun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80B3DFE" w14:textId="77777777" w:rsidR="00970F75" w:rsidRPr="006134CD" w:rsidRDefault="00970F75" w:rsidP="006134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561882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XY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Z</w:t>
      </w:r>
      <w:r w:rsidRPr="006134CD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134CD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6134CD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                                                                                </w:t>
      </w:r>
      <w:r w:rsidRPr="006134CD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134CD">
        <w:rPr>
          <w:rFonts w:asciiTheme="minorHAnsi" w:eastAsia="Arial" w:hAnsiTheme="minorHAnsi" w:cstheme="minorHAnsi"/>
          <w:sz w:val="22"/>
          <w:szCs w:val="22"/>
        </w:rPr>
        <w:t>9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–</w:t>
      </w:r>
      <w:r w:rsidRPr="00613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esen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7BF707E4" w14:textId="77777777" w:rsidR="00970F75" w:rsidRPr="006134CD" w:rsidRDefault="006134CD" w:rsidP="006134CD">
      <w:pPr>
        <w:spacing w:before="1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Ac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Ana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ys</w:t>
      </w:r>
      <w:r w:rsidRPr="006134CD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4EF6BFC5" w14:textId="77777777" w:rsidR="00970F75" w:rsidRPr="006134CD" w:rsidRDefault="006134CD" w:rsidP="006134CD">
      <w:pPr>
        <w:tabs>
          <w:tab w:val="left" w:pos="800"/>
        </w:tabs>
        <w:spacing w:before="12"/>
        <w:ind w:left="806" w:right="748" w:hanging="360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134CD">
        <w:rPr>
          <w:rFonts w:asciiTheme="minorHAnsi" w:hAnsiTheme="minorHAnsi" w:cstheme="minorHAnsi"/>
          <w:sz w:val="22"/>
          <w:szCs w:val="22"/>
        </w:rPr>
        <w:tab/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Eva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adequac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venes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sona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ne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nsu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27D1D7" w14:textId="77777777" w:rsidR="00970F75" w:rsidRPr="006134CD" w:rsidRDefault="006134CD" w:rsidP="006134CD">
      <w:pPr>
        <w:ind w:left="44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oposa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1AA06CF" w14:textId="77777777" w:rsidR="00970F75" w:rsidRPr="006134CD" w:rsidRDefault="006134CD" w:rsidP="006134CD">
      <w:pPr>
        <w:spacing w:before="11"/>
        <w:ind w:left="44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134CD">
        <w:rPr>
          <w:rFonts w:asciiTheme="minorHAnsi" w:eastAsia="Arial" w:hAnsiTheme="minorHAnsi" w:cstheme="minorHAnsi"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oposa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wou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pac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of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pe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titi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veness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2D42E02" w14:textId="77777777" w:rsidR="00970F75" w:rsidRPr="006134CD" w:rsidRDefault="006134CD" w:rsidP="006134CD">
      <w:pPr>
        <w:spacing w:before="11"/>
        <w:ind w:left="44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oposa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anage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0F5D17A" w14:textId="77777777" w:rsidR="00970F75" w:rsidRPr="006134CD" w:rsidRDefault="00970F75" w:rsidP="006134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1720B7D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BC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nc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134CD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6134CD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6134CD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134CD">
        <w:rPr>
          <w:rFonts w:asciiTheme="minorHAnsi" w:eastAsia="Arial" w:hAnsiTheme="minorHAnsi" w:cstheme="minorHAnsi"/>
          <w:sz w:val="22"/>
          <w:szCs w:val="22"/>
        </w:rPr>
        <w:t>9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–</w:t>
      </w:r>
      <w:r w:rsidRPr="00613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8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/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9</w:t>
      </w:r>
    </w:p>
    <w:p w14:paraId="7F2F8FE6" w14:textId="77777777" w:rsidR="00970F75" w:rsidRPr="006134CD" w:rsidRDefault="006134CD" w:rsidP="006134CD">
      <w:pPr>
        <w:spacing w:before="1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Ac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Ana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ys</w:t>
      </w:r>
      <w:r w:rsidRPr="006134CD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5EB0746C" w14:textId="77777777" w:rsidR="00970F75" w:rsidRPr="006134CD" w:rsidRDefault="006134CD" w:rsidP="006134CD">
      <w:pPr>
        <w:spacing w:before="12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Respons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nu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134CD">
        <w:rPr>
          <w:rFonts w:asciiTheme="minorHAnsi" w:eastAsia="Arial" w:hAnsiTheme="minorHAnsi" w:cstheme="minorHAnsi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bene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fit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)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26F3577" w14:textId="77777777" w:rsidR="00970F75" w:rsidRPr="006134CD" w:rsidRDefault="006134CD" w:rsidP="006134CD">
      <w:pPr>
        <w:spacing w:before="11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gove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fili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550</w:t>
      </w:r>
      <w:r w:rsidRPr="006134CD">
        <w:rPr>
          <w:rFonts w:asciiTheme="minorHAnsi" w:eastAsia="Arial" w:hAnsiTheme="minorHAnsi" w:cstheme="minorHAnsi"/>
          <w:sz w:val="22"/>
          <w:szCs w:val="22"/>
        </w:rPr>
        <w:t>0</w:t>
      </w:r>
      <w:r w:rsidRPr="00613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&amp;</w:t>
      </w:r>
      <w:r w:rsidRPr="006134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schedu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PBG</w:t>
      </w:r>
      <w:r w:rsidRPr="006134CD">
        <w:rPr>
          <w:rFonts w:asciiTheme="minorHAnsi" w:eastAsia="Arial" w:hAnsiTheme="minorHAnsi" w:cstheme="minorHAnsi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fili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)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F62F516" w14:textId="77777777" w:rsidR="00970F75" w:rsidRPr="006134CD" w:rsidRDefault="006134CD" w:rsidP="006134CD">
      <w:pPr>
        <w:spacing w:before="11"/>
        <w:ind w:left="50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Bene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bene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cu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2614B8C" w14:textId="77777777" w:rsidR="00970F75" w:rsidRPr="006134CD" w:rsidRDefault="00970F75" w:rsidP="006134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9C0BC2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EDUCAT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b/>
          <w:w w:val="103"/>
          <w:sz w:val="22"/>
          <w:szCs w:val="22"/>
        </w:rPr>
        <w:t>N</w:t>
      </w:r>
    </w:p>
    <w:p w14:paraId="627BD968" w14:textId="77777777" w:rsidR="00970F75" w:rsidRPr="006134CD" w:rsidRDefault="00970F75" w:rsidP="006134C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4505302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Cou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Speak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Town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</w:t>
      </w:r>
      <w:r w:rsidRPr="00613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134CD">
        <w:rPr>
          <w:rFonts w:asciiTheme="minorHAnsi" w:eastAsia="Arial" w:hAnsiTheme="minorHAnsi" w:cstheme="minorHAnsi"/>
          <w:sz w:val="22"/>
          <w:szCs w:val="22"/>
        </w:rPr>
        <w:t>9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–</w:t>
      </w:r>
      <w:r w:rsidRPr="00613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8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/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9</w:t>
      </w:r>
    </w:p>
    <w:p w14:paraId="588D409A" w14:textId="77777777" w:rsidR="00970F75" w:rsidRPr="006134CD" w:rsidRDefault="006134CD" w:rsidP="006134CD">
      <w:pPr>
        <w:spacing w:before="1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Re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sk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ill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DF43BB9" w14:textId="77777777" w:rsidR="00970F75" w:rsidRPr="006134CD" w:rsidRDefault="006134CD" w:rsidP="006134CD">
      <w:pPr>
        <w:spacing w:before="11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pub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speak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DA3F1A3" w14:textId="77777777" w:rsidR="00970F75" w:rsidRPr="006134CD" w:rsidRDefault="00970F75" w:rsidP="006134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579D45A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Soc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Ac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5DD46E3D" w14:textId="77777777" w:rsidR="00970F75" w:rsidRPr="006134CD" w:rsidRDefault="006134CD" w:rsidP="006134CD">
      <w:pPr>
        <w:spacing w:before="1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oved</w:t>
      </w:r>
      <w:r w:rsidRPr="006134CD">
        <w:rPr>
          <w:rFonts w:asciiTheme="minorHAnsi" w:eastAsia="Arial" w:hAnsiTheme="minorHAnsi" w:cstheme="minorHAnsi"/>
          <w:sz w:val="22"/>
          <w:szCs w:val="22"/>
        </w:rPr>
        <w:t>:</w:t>
      </w:r>
      <w:r w:rsidRPr="006134C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Econo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nance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9960994" w14:textId="77777777" w:rsidR="00970F75" w:rsidRPr="006134CD" w:rsidRDefault="006134CD" w:rsidP="006134CD">
      <w:pPr>
        <w:spacing w:before="6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Passe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1</w:t>
      </w:r>
      <w:r w:rsidRPr="00613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2</w:t>
      </w:r>
      <w:r w:rsidRPr="00613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4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)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BFA506D" w14:textId="77777777" w:rsidR="00970F75" w:rsidRPr="006134CD" w:rsidRDefault="00970F75" w:rsidP="006134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CEC4162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ne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Un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6134CD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134CD">
        <w:rPr>
          <w:rFonts w:asciiTheme="minorHAnsi" w:eastAsia="Arial" w:hAnsiTheme="minorHAnsi" w:cstheme="minorHAnsi"/>
          <w:sz w:val="22"/>
          <w:szCs w:val="22"/>
        </w:rPr>
        <w:t>1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–</w:t>
      </w:r>
      <w:r w:rsidRPr="006134C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4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/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5</w:t>
      </w:r>
    </w:p>
    <w:p w14:paraId="6E9539FF" w14:textId="77777777" w:rsidR="00970F75" w:rsidRPr="006134CD" w:rsidRDefault="006134CD" w:rsidP="006134CD">
      <w:pPr>
        <w:spacing w:before="1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lastRenderedPageBreak/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Honou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Bache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DDECCF7" w14:textId="77777777" w:rsidR="00970F75" w:rsidRPr="006134CD" w:rsidRDefault="006134CD" w:rsidP="006134CD">
      <w:pPr>
        <w:spacing w:before="11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Honou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doub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j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r)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76A1E23" w14:textId="77777777" w:rsidR="00970F75" w:rsidRPr="006134CD" w:rsidRDefault="00970F75" w:rsidP="006134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D12E8AC" w14:textId="77777777" w:rsidR="00970F75" w:rsidRPr="006134CD" w:rsidRDefault="006134CD" w:rsidP="006134CD">
      <w:pPr>
        <w:ind w:left="801" w:right="7373"/>
        <w:jc w:val="center"/>
        <w:rPr>
          <w:rFonts w:asciiTheme="minorHAnsi" w:eastAsia="Arial" w:hAnsiTheme="minorHAnsi" w:cstheme="minorHAnsi"/>
          <w:sz w:val="22"/>
          <w:szCs w:val="22"/>
        </w:rPr>
        <w:sectPr w:rsidR="00970F75" w:rsidRPr="006134CD">
          <w:pgSz w:w="12240" w:h="15840"/>
          <w:pgMar w:top="620" w:right="1200" w:bottom="280" w:left="1020" w:header="720" w:footer="720" w:gutter="0"/>
          <w:cols w:space="720"/>
        </w:sectPr>
      </w:pP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Cou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H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gh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gh</w:t>
      </w:r>
      <w:r w:rsidRPr="006134C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i/>
          <w:w w:val="103"/>
          <w:sz w:val="22"/>
          <w:szCs w:val="22"/>
        </w:rPr>
        <w:t>:</w:t>
      </w:r>
    </w:p>
    <w:p w14:paraId="39750506" w14:textId="77777777" w:rsidR="00970F75" w:rsidRPr="006134CD" w:rsidRDefault="006134CD" w:rsidP="006134CD">
      <w:pPr>
        <w:spacing w:before="78"/>
        <w:ind w:right="164"/>
        <w:jc w:val="right"/>
        <w:rPr>
          <w:rFonts w:asciiTheme="minorHAnsi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sz w:val="22"/>
          <w:szCs w:val="22"/>
        </w:rPr>
        <w:lastRenderedPageBreak/>
        <w:pict w14:anchorId="4DE500C6">
          <v:group id="_x0000_s1069" style="position:absolute;left:0;text-align:left;margin-left:541.35pt;margin-top:15.1pt;width:4.55pt;height:0;z-index:-251656192;mso-position-horizontal-relative:page" coordorigin="10827,302" coordsize="91,0">
            <v:shape id="_x0000_s1070" style="position:absolute;left:10827;top:302;width:91;height:0" coordorigin="10827,302" coordsize="91,0" path="m10827,302r91,e" filled="f" strokeweight=".82pt">
              <v:path arrowok="t"/>
            </v:shape>
            <w10:wrap anchorx="page"/>
          </v:group>
        </w:pict>
      </w:r>
      <w:r w:rsidRPr="006134CD">
        <w:rPr>
          <w:rFonts w:asciiTheme="minorHAnsi" w:hAnsiTheme="minorHAnsi" w:cstheme="minorHAnsi"/>
          <w:w w:val="104"/>
          <w:sz w:val="22"/>
          <w:szCs w:val="22"/>
        </w:rPr>
        <w:t>2</w:t>
      </w:r>
    </w:p>
    <w:p w14:paraId="594E784B" w14:textId="77777777" w:rsidR="00970F75" w:rsidRPr="006134CD" w:rsidRDefault="006134CD" w:rsidP="006134CD">
      <w:pPr>
        <w:spacing w:before="49"/>
        <w:ind w:left="83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sz w:val="22"/>
          <w:szCs w:val="22"/>
        </w:rPr>
        <w:pict w14:anchorId="655B9A13">
          <v:group id="_x0000_s1067" style="position:absolute;left:0;text-align:left;margin-left:55.35pt;margin-top:1.4pt;width:474pt;height:0;z-index:-251657216;mso-position-horizontal-relative:page" coordorigin="1107,28" coordsize="9480,0">
            <v:shape id="_x0000_s1068" style="position:absolute;left:1107;top:28;width:9480;height:0" coordorigin="1107,28" coordsize="9480,0" path="m1107,28r9480,e" filled="f" strokeweight=".82pt">
              <v:path arrowok="t"/>
            </v:shape>
            <w10:wrap anchorx="page"/>
          </v:group>
        </w:pict>
      </w: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134CD">
        <w:rPr>
          <w:rFonts w:asciiTheme="minorHAnsi" w:eastAsia="Arial" w:hAnsiTheme="minorHAnsi" w:cstheme="minorHAnsi"/>
          <w:sz w:val="22"/>
          <w:szCs w:val="22"/>
        </w:rPr>
        <w:t>: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nance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if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nge</w:t>
      </w:r>
      <w:r w:rsidRPr="006134CD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Los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3269A92B" w14:textId="77777777" w:rsidR="00970F75" w:rsidRPr="006134CD" w:rsidRDefault="006134CD" w:rsidP="006134CD">
      <w:pPr>
        <w:spacing w:before="11"/>
        <w:ind w:left="119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ode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Su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va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Ana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ys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tr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oduc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Casua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lt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25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nsu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anc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9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wh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6134CD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cove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so</w:t>
      </w:r>
      <w:r w:rsidRPr="006134C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op</w:t>
      </w:r>
      <w:r w:rsidRPr="006134C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6134C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n</w:t>
      </w:r>
    </w:p>
    <w:p w14:paraId="1A8B9AE2" w14:textId="77777777" w:rsidR="00970F75" w:rsidRPr="006134CD" w:rsidRDefault="006134CD" w:rsidP="006134CD">
      <w:pPr>
        <w:spacing w:before="10"/>
        <w:ind w:left="119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nsu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Asse</w:t>
      </w:r>
      <w:r w:rsidRPr="006134CD">
        <w:rPr>
          <w:rFonts w:asciiTheme="minorHAnsi" w:eastAsia="Arial" w:hAnsiTheme="minorHAnsi" w:cstheme="minorHAnsi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6134CD">
        <w:rPr>
          <w:rFonts w:asciiTheme="minorHAnsi" w:eastAsia="Arial" w:hAnsiTheme="minorHAnsi" w:cstheme="minorHAnsi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nance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8C195C8" w14:textId="77777777" w:rsidR="00970F75" w:rsidRPr="006134CD" w:rsidRDefault="006134CD" w:rsidP="006134CD">
      <w:pPr>
        <w:tabs>
          <w:tab w:val="left" w:pos="1180"/>
        </w:tabs>
        <w:spacing w:before="12"/>
        <w:ind w:left="1196" w:right="60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134CD">
        <w:rPr>
          <w:rFonts w:asciiTheme="minorHAnsi" w:hAnsiTheme="minorHAnsi" w:cstheme="minorHAnsi"/>
          <w:sz w:val="22"/>
          <w:szCs w:val="22"/>
        </w:rPr>
        <w:tab/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134CD">
        <w:rPr>
          <w:rFonts w:asciiTheme="minorHAnsi" w:eastAsia="Arial" w:hAnsiTheme="minorHAnsi" w:cstheme="minorHAnsi"/>
          <w:sz w:val="22"/>
          <w:szCs w:val="22"/>
        </w:rPr>
        <w:t>: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z w:val="22"/>
          <w:szCs w:val="22"/>
        </w:rPr>
        <w:t>g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34C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Theo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134CD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hods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obab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nea</w:t>
      </w:r>
      <w:r w:rsidRPr="006134CD">
        <w:rPr>
          <w:rFonts w:asciiTheme="minorHAnsi" w:eastAsia="Arial" w:hAnsiTheme="minorHAnsi" w:cstheme="minorHAnsi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ecas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134CD">
        <w:rPr>
          <w:rFonts w:asciiTheme="minorHAnsi" w:eastAsia="Arial" w:hAnsiTheme="minorHAnsi" w:cstheme="minorHAnsi"/>
          <w:sz w:val="22"/>
          <w:szCs w:val="22"/>
        </w:rPr>
        <w:t>,</w:t>
      </w:r>
      <w:r w:rsidRPr="006134C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hod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oces</w:t>
      </w:r>
      <w:r w:rsidRPr="006134CD">
        <w:rPr>
          <w:rFonts w:asciiTheme="minorHAnsi" w:eastAsia="Arial" w:hAnsiTheme="minorHAnsi" w:cstheme="minorHAnsi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ove</w:t>
      </w:r>
      <w:r w:rsidRPr="006134C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59C1703" w14:textId="77777777" w:rsidR="00970F75" w:rsidRPr="006134CD" w:rsidRDefault="00970F75" w:rsidP="006134CD">
      <w:pPr>
        <w:rPr>
          <w:rFonts w:asciiTheme="minorHAnsi" w:hAnsiTheme="minorHAnsi" w:cstheme="minorHAnsi"/>
          <w:sz w:val="22"/>
          <w:szCs w:val="22"/>
        </w:rPr>
      </w:pPr>
    </w:p>
    <w:p w14:paraId="402BA395" w14:textId="77777777" w:rsidR="00970F75" w:rsidRPr="006134CD" w:rsidRDefault="00970F75" w:rsidP="006134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2F6EA2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Ne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6134CD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Yo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6134CD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Un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6134CD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                                                                                          </w:t>
      </w:r>
      <w:r w:rsidRPr="006134CD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1999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2001</w:t>
      </w:r>
    </w:p>
    <w:p w14:paraId="67B41F15" w14:textId="77777777" w:rsidR="00970F75" w:rsidRPr="006134CD" w:rsidRDefault="006134CD" w:rsidP="006134CD">
      <w:pPr>
        <w:spacing w:before="1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134C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134CD">
        <w:rPr>
          <w:rFonts w:asciiTheme="minorHAnsi" w:eastAsia="Arial" w:hAnsiTheme="minorHAnsi" w:cstheme="minorHAnsi"/>
          <w:sz w:val="22"/>
          <w:szCs w:val="22"/>
        </w:rPr>
        <w:t>.</w:t>
      </w:r>
      <w:r w:rsidRPr="006134C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Ach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134CD">
        <w:rPr>
          <w:rFonts w:asciiTheme="minorHAnsi" w:eastAsia="Arial" w:hAnsiTheme="minorHAnsi" w:cstheme="minorHAnsi"/>
          <w:sz w:val="22"/>
          <w:szCs w:val="22"/>
        </w:rPr>
        <w:t>d</w:t>
      </w:r>
      <w:r w:rsidRPr="006134C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z w:val="22"/>
          <w:szCs w:val="22"/>
        </w:rPr>
        <w:t>&amp;</w:t>
      </w:r>
      <w:r w:rsidRPr="006134C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34CD">
        <w:rPr>
          <w:rFonts w:asciiTheme="minorHAnsi" w:eastAsia="Arial" w:hAnsiTheme="minorHAnsi" w:cstheme="minorHAnsi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ave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age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419477E" w14:textId="77777777" w:rsidR="00970F75" w:rsidRPr="006134CD" w:rsidRDefault="00970F75" w:rsidP="006134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D85E99" w14:textId="77777777" w:rsidR="00970F75" w:rsidRPr="006134CD" w:rsidRDefault="006134CD" w:rsidP="006134CD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6134CD">
        <w:rPr>
          <w:rFonts w:asciiTheme="minorHAnsi" w:hAnsiTheme="minorHAnsi" w:cstheme="minorHAnsi"/>
          <w:sz w:val="22"/>
          <w:szCs w:val="22"/>
        </w:rPr>
        <w:pict w14:anchorId="0632A532">
          <v:group id="_x0000_s1026" style="position:absolute;left:0;text-align:left;margin-left:71.2pt;margin-top:6.85pt;width:465.1pt;height:453.05pt;z-index:-251658240;mso-position-horizontal-relative:page" coordorigin="1424,137" coordsize="9302,9061">
            <v:shape id="_x0000_s1066" style="position:absolute;left:1424;top:137;width:9302;height:9061" coordorigin="1424,137" coordsize="9302,9061" path="m1980,8492r1,17l1983,8528r3,19l1992,8566r6,19l2006,8603r10,18l2027,8639r14,17l2055,8672r17,17l2076,8541r-14,13l2056,8548r-13,-18l2034,8511r-6,-19l2025,8473r-1,-20l2021,8359r-10,18l2001,8395r-7,19l1988,8433r-4,19l1981,8472r-1,20xe" fillcolor="black" stroked="f">
              <v:path arrowok="t"/>
            </v:shape>
            <v:shape id="_x0000_s1065" style="position:absolute;left:1424;top:137;width:9302;height:9061" coordorigin="1424,137" coordsize="9302,9061" path="m2275,8660r-21,l2247,8660r-19,-2l2209,8654r-19,-5l2172,8642r-17,-10l2137,8622r-17,-13l2103,8594r-17,-16l2091,8573r14,-14l2119,8545r14,-14l2148,8517r14,-14l2176,8488r14,-14l2204,8460r14,-14l2232,8432r14,-14l2261,8404r14,-15l2289,8375r14,-14l2317,8347r14,-14l2345,8319r15,-14l2355,8300r-16,-15l2323,8272r-17,-11l2288,8253r-18,-6l2251,8243r-20,-1l2211,8242r-3,l2188,8244r-19,3l2150,8253r-19,7l2113,8270r-18,11l2078,8294r-16,15l2047,8325r-14,17l2021,8359r3,94l2024,8452r4,-21l2034,8411r9,-18l2054,8377r13,-15l2086,8347r18,-10l2124,8329r9,-2l2153,8325r19,2l2192,8333r20,10l2230,8354r19,18l2248,8373r-14,14l2220,8401r-15,15l2191,8430r-14,14l2162,8458r-14,14l2134,8486r-15,14l2105,8514r-14,13l2076,8541r-4,148l2094,8709r17,14l2129,8735r17,11l2164,8755r19,7l2201,8768r19,4l2239,8774r20,1l2268,8775r21,-2l2309,8769r20,-5l2347,8757r19,-9l2383,8738r17,-12l2416,8713r16,-15l2451,8676r13,-17l2474,8642r9,-19l2490,8604r5,-19l2498,8565r1,-20l2498,8528r-1,-21l2493,8487r-4,-20l2483,8448r-8,-18l2466,8413r-10,-17l2446,8396r-5,5l2432,8401r8,20l2446,8441r4,20l2452,8480r,18l2451,8516r-4,19l2439,8553r-10,18l2417,8587r-14,15l2384,8618r-17,11l2350,8640r-18,8l2314,8654r-19,4l2275,8660xe" fillcolor="black" stroked="f">
              <v:path arrowok="t"/>
            </v:shape>
            <v:shape id="_x0000_s1064" style="position:absolute;left:1424;top:137;width:9302;height:9061" coordorigin="1424,137" coordsize="9302,9061" path="m2849,7599r15,-14l2854,7575r-10,-10l2840,7556r-8,6l2818,7576r-15,13l2789,7603r-14,14l2763,7685r2,-1l2779,7669r14,-14l2807,7641r14,-14l2835,7613r14,-14xe" fillcolor="black" stroked="f">
              <v:path arrowok="t"/>
            </v:shape>
            <v:shape id="_x0000_s1063" style="position:absolute;left:1424;top:137;width:9302;height:9061" coordorigin="1424,137" coordsize="9302,9061" path="m2719,7316r-20,7l2681,7332r-17,11l2648,7355r-15,14l2626,7376r-14,73l2624,7431r4,-3l2645,7416r17,-9l2677,7404r20,l2720,7407r23,3l2762,7410r15,-3l2787,7402r9,-5l2806,7393r5,-10l2816,7373r4,-14l2820,7345r-4,-15l2806,7325r-5,-4l2786,7313r-19,-4l2744,7311r-5,1l2719,7316xe" fillcolor="black" stroked="f">
              <v:path arrowok="t"/>
            </v:shape>
            <v:shape id="_x0000_s1062" style="position:absolute;left:1424;top:137;width:9302;height:9061" coordorigin="1424,137" coordsize="9302,9061" path="m3358,7762r5,-4l3376,7743r10,-18l3392,7705r4,-20l3398,7679r3,-18l3401,7642r-3,-19l3391,7604r-9,-19l3377,7589r-5,5l3368,7599r2,8l3371,7628r-3,19l3368,7661r-10,10l3348,7681r-3,3l3329,7694r-19,1l3306,7695r-16,-5l3273,7679r-21,-18l3246,7655r-14,-14l3218,7627r-14,-14l3190,7599r-14,-14l3162,7571r-14,-14l3133,7543r-14,-14l3105,7515r-15,-14l3076,7487r-15,-14l3047,7459r-15,-14l3017,7431r12,-12l3043,7405r14,-14l3071,7378r14,-14l3099,7350r14,-15l3113,7335r-14,-15l3084,7306r-8,10l3063,7330r-14,14l3034,7359r-14,14l3007,7387r-14,15l2987,7396r-14,-14l2958,7368r-14,-13l2930,7341r-15,-15l2901,7312r-14,-15l2873,7282r-5,5l2864,7292r-5,5l2862,7305r9,24l2878,7349r6,17l2888,7378r2,17l2891,7416r1,20l2892,7456r,19l2889,7496r-5,20l2878,7535r-10,16l2873,7556r5,5l2883,7565r6,-5l2905,7546r14,-15l2932,7517r13,-14l2959,7516r15,14l2988,7544r14,14l3017,7572r14,14l3045,7600r15,14l3074,7628r14,14l3102,7657r14,14l3130,7685r14,15l3158,7714r14,15l3185,7743r3,2l3207,7761r16,14l3238,7785r14,6l3271,7794r19,l3310,7791r16,-5l3345,7776r13,-14xe" fillcolor="black" stroked="f">
              <v:path arrowok="t"/>
            </v:shape>
            <v:shape id="_x0000_s1061" style="position:absolute;left:1424;top:137;width:9302;height:9061" coordorigin="1424,137" coordsize="9302,9061" path="m3331,7197r3,-20l3338,7159r6,-16l3354,7122r11,-17l3377,7090r13,-11l3406,7068r19,-7l3433,7061r19,2l3473,7071r13,7l3500,7088r16,13l3534,7118r21,20l3557,7141r14,14l3585,7169r15,14l3614,7197r14,14l3642,7225r14,15l3670,7254r14,14l3693,7276r16,16l3718,7301r,1l3724,7323r-1,17l3720,7352r-9,17l3694,7388r-5,5l3684,7397r5,5l3694,7407r5,5l3712,7399r14,-15l3741,7370r14,-14l3769,7342r14,-14l3797,7314r14,-14l3825,7286r14,-14l3853,7258r14,-14l3881,7229r15,-14l3891,7210r-5,-5l3881,7201r-14,13l3850,7227r-12,7l3828,7234r-9,5l3809,7234r-5,-2l3789,7223r-16,-13l3756,7191r-14,-13l3728,7165r-15,-14l3699,7137r-15,-14l3670,7109r-14,-14l3641,7081r-14,-15l3621,7060r-20,-19l3584,7025r-16,-14l3553,6999r-12,-8l3531,6985r-16,-9l3495,6969r-19,-4l3458,6964r-18,1l3413,6973r-17,9l3379,6994r-16,15l3348,7026r-11,17l3327,7061r-7,20l3313,7104r-3,17l3308,7141r-2,23l3306,7188r-1,27l3298,7208r-14,-14l3270,7180r-14,-14l3242,7152r-14,-14l3214,7124r-14,-14l3186,7096r-15,-14l3157,7068r-14,-14l3129,7040r-15,-14l3100,7012r-15,-14l3071,6984r-15,-14l3041,6956r-5,5l3032,6970r-10,5l3022,6975r-8,18l3006,7011r-8,18l2990,7048r-9,18l2973,7084r-9,18l2955,7120r-10,18l2955,7143r5,l2969,7148r3,-7l2982,7121r11,-12l2998,7105r10,-5l3012,7095r10,l3032,7100r9,5l3045,7107r10,8l3067,7126r16,14l3101,7157r22,20l3139,7193r16,17l3171,7226r16,16l3203,7259r16,16l3235,7291r16,16l3267,7324r17,16l3300,7356r16,16l3332,7388r16,17l3364,7421r17,16l3397,7454r16,16l3429,7486r15,17l3446,7504r20,19l3478,7539r5,12l3488,7561r,19l3487,7581r-8,15l3466,7613r-17,15l3454,7633r5,4l3464,7642r1,-1l3479,7628r14,-14l3508,7601r14,-14l3536,7573r15,-14l3565,7545r14,-14l3594,7517r14,-14l3622,7488r15,-14l3651,7460r14,-15l3660,7441r-4,-5l3651,7431r-20,18l3615,7462r-12,7l3588,7474r-9,l3569,7469r-2,l3554,7463r-17,-13l3516,7431r-5,-6l3497,7411r-14,-14l3469,7383r-14,-15l3441,7354r-14,-15l3413,7325r-14,-15l3385,7296r-14,-14l3357,7267r-14,-14l3329,7239r1,-20l3331,7197xe" fillcolor="black" stroked="f">
              <v:path arrowok="t"/>
            </v:shape>
            <v:shape id="_x0000_s1060" style="position:absolute;left:1424;top:137;width:9302;height:9061" coordorigin="1424,137" coordsize="9302,9061" path="m3851,6769r-14,14l3823,6798r-14,57l3823,6841r14,-14l3851,6813r14,-14l3880,6785r14,-14l3908,6756r14,-14l3936,6728r14,-14l3964,6700r15,-14l3993,6672r14,-15l4021,6643r14,-14l4049,6615r-4,-4l4029,6597r-16,-13l3995,6573r-17,-8l3960,6558r-19,-4l3921,6552r-21,1l3895,6553r-20,1l3855,6558r-19,6l3818,6572r-17,10l3784,6594r-16,14l3752,6625r-15,15l3723,6657r-12,17l3700,6691r-9,18l3684,6727r-6,19l3673,6765r-2,21l3670,6807r1,16l3673,6841r3,19l3681,6878r7,19l3696,6915r10,18l3717,6951r13,18l3745,6986r16,18l3782,7022r17,13l3816,7046r18,11l3851,7065r19,7l3888,7078r20,4l3928,7085r20,l3956,7085r21,-1l3997,7081r20,-5l4036,7070r18,-8l4072,7052r17,-11l4106,7028r15,-15l4141,6990r12,-18l4164,6955r9,-18l4179,6918r5,-18l4187,6880r1,-20l4188,6859r-2,-23l4184,6815r-4,-20l4175,6775r-6,-18l4161,6739r-9,-16l4140,6706r-14,5l4121,6711r8,22l4136,6755r4,20l4142,6794r,17l4140,6826r-7,24l4125,6867r-10,17l4103,6901r-15,16l4075,6929r-16,12l4042,6951r-18,8l4005,6965r-19,4l3965,6971r-21,-1l3937,6970r-20,-1l3898,6966r-18,-5l3862,6954r-18,-9l3827,6934r-17,-13l3793,6906r-17,-17l3781,6884r-1,-43l3766,6855r-14,14l3743,6858r-12,-18l3723,6822r-6,-19l3714,6784r-1,-20l3717,6745r5,-20l3729,6706r10,-18l3752,6673r21,-15l3791,6650r18,-6l3819,6640r21,-3l3859,6638r17,6l3882,6646r15,9l3914,6667r20,15l3933,6683r-13,15l3906,6712r-13,14l3879,6740r-14,15l3851,6769xe" fillcolor="black" stroked="f">
              <v:path arrowok="t"/>
            </v:shape>
            <v:shape id="_x0000_s1059" style="position:absolute;left:1424;top:137;width:9302;height:9061" coordorigin="1424,137" coordsize="9302,9061" path="m3780,6841r1,43l3795,6870r14,-15l3823,6798r-14,14l3795,6826r-15,15xe" fillcolor="black" stroked="f">
              <v:path arrowok="t"/>
            </v:shape>
            <v:shape id="_x0000_s1058" style="position:absolute;left:1424;top:137;width:9302;height:9061" coordorigin="1424,137" coordsize="9302,9061" path="m5184,5934r17,-15l5211,5909r10,-13l5229,5880r5,-17l5238,5843r2,-22l5241,5797r-1,-27l5230,5761r-5,-5l5216,5746r,4l5214,5777r-2,19l5211,5809r-5,9l5206,5823r-5,5l5196,5828r-4,5l5172,5833r-9,-10l5160,5821r-11,-7l5135,5802r-18,-16l5096,5765r-5,174l5096,5909r10,9l5125,5931r17,9l5158,5943r8,-1l5184,5934xe" fillcolor="black" stroked="f">
              <v:path arrowok="t"/>
            </v:shape>
            <v:shape id="_x0000_s1057" style="position:absolute;left:1424;top:137;width:9302;height:9061" coordorigin="1424,137" coordsize="9302,9061" path="m4886,5775r-10,21l4876,5888r8,-22l4886,5861r4,-12l4898,5752r-12,23xe" fillcolor="black" stroked="f">
              <v:path arrowok="t"/>
            </v:shape>
            <v:shape id="_x0000_s1056" style="position:absolute;left:1424;top:137;width:9302;height:9061" coordorigin="1424,137" coordsize="9302,9061" path="m5177,5300r4,-2l5196,5292r24,-7l5233,5282r21,-7l5268,5266r1,-1l5279,5247r4,-19l5283,5227r-4,-21l5268,5189r-3,-3l5248,5178r-23,-3l5206,5178r-18,10l5172,5204r-7,7l5156,5223r-8,15l5143,5254r-4,18l5138,5291r,22l5140,5336r3,24l5148,5386r-11,-11l5123,5361r-14,-14l5095,5333r-14,-14l5067,5305r-5,4l5057,5319r-9,5l5047,5324r-8,18l5031,5360r-8,18l5015,5396r-8,19l4998,5433r-9,18l4980,5469r-9,18l4980,5492r5,5l4990,5497r1,-2l5002,5478r12,-15l5024,5453r9,-4l5057,5449r10,4l5068,5455r9,7l5089,5472r16,14l5123,5503r21,22l5156,5538r14,14l5184,5566r14,14l5212,5594r14,14l5240,5622r14,14l5268,5650r15,15l5297,5679r15,15l5321,5703r5,14l5326,5741r-1,4l5316,5760r-12,17l5288,5794r4,5l5297,5804r5,5l5310,5800r14,-14l5338,5772r14,-14l5366,5744r14,-14l5394,5715r14,-14l5422,5687r14,-14l5450,5658r15,-14l5479,5630r15,-14l5508,5602r-4,-5l5499,5593r-5,-5l5477,5603r-16,12l5446,5621r-1,1l5425,5628r-17,-2l5403,5625r-16,-8l5371,5604r-16,-16l5354,5587r-14,-14l5325,5558r-14,-14l5297,5530r-15,-14l5268,5502r-14,-14l5239,5474r-14,-14l5211,5446r-15,-13l5182,5420r-5,-20l5173,5378r-3,-20l5168,5340r,-16l5172,5314r,-9l5177,5300xe" fillcolor="black" stroked="f">
              <v:path arrowok="t"/>
            </v:shape>
            <v:shape id="_x0000_s1055" style="position:absolute;left:1424;top:137;width:9302;height:9061" coordorigin="1424,137" coordsize="9302,9061" path="m5404,5059r4,-20l5416,5021r11,-17l5441,4988r5,-6l5461,4969r18,-9l5499,4954r8,-1l5528,4951r20,l5566,4954r6,3l5587,4965r17,12l5624,4993r2,45l5640,5024r14,-14l5669,4996r14,-14l5697,4967r14,-14l5725,4939r14,-14l5721,4910r-17,-13l5686,4886r-19,-8l5648,4871r-19,-4l5610,4864r-20,-1l5580,4863r-19,3l5542,4870r-19,7l5505,4885r-17,10l5471,4907r-18,13l5436,4935r-13,15l5409,4966r-12,18l5387,5002r-8,18l5372,5039r-6,19l5363,5077r-3,20l5360,5117r,14l5362,5150r3,19l5370,5187r6,19l5384,5224r10,19l5405,5261r12,18l5431,5297r15,17l5467,5333r17,14l5502,5359r18,10l5538,5377r18,7l5575,5389r19,4l5614,5395r19,1l5641,5396r21,-2l5682,5391r20,-4l5721,5380r18,-8l5757,5363r17,-12l5790,5338r16,-14l5827,5302r13,-17l5851,5267r8,-18l5865,5230r5,-19l5872,5191r1,-21l5873,5149r-2,-21l5867,5108r-5,-20l5856,5069r-7,-18l5840,5033r-10,-16l5825,5021r-9,l5811,5026r7,21l5823,5068r4,19l5829,5106r,18l5825,5141r-4,17l5815,5175r-10,18l5793,5210r-16,18l5763,5241r-16,12l5730,5263r-18,8l5693,5277r-20,5l5651,5285r-23,l5622,5285r-18,-3l5585,5278r-18,-6l5549,5265r-18,-8l5513,5246r-18,-12l5478,5220r-18,-16l5468,5151r-13,14l5441,5180r-11,-14l5419,5148r-9,-17l5405,5112r-3,-18l5403,5074r1,-15xe" fillcolor="black" stroked="f">
              <v:path arrowok="t"/>
            </v:shape>
            <v:shape id="_x0000_s1054" style="position:absolute;left:1424;top:137;width:9302;height:9061" coordorigin="1424,137" coordsize="9302,9061" path="m5468,5151r-8,53l5470,5194r14,-14l5498,5166r14,-14l5526,5138r14,-14l5555,5110r14,-15l5583,5081r14,-14l5612,5053r14,-15l5624,4993r-1,1l5608,5008r-14,14l5580,5037r-14,14l5551,5065r-14,15l5523,5094r-14,14l5495,5123r-13,14l5468,5151xe" fillcolor="black" stroked="f">
              <v:path arrowok="t"/>
            </v:shape>
            <v:shape id="_x0000_s1053" style="position:absolute;left:1424;top:137;width:9302;height:9061" coordorigin="1424,137" coordsize="9302,9061" path="m5844,4916r6,5l5867,4936r17,14l5901,4962r18,11l5937,4982r19,7l5974,4995r19,4l6012,5001r20,1l6048,4886r-21,1l6021,4887r-19,-2l5984,4882r-19,-6l5947,4869r-18,-9l5911,4849r-18,-13l5876,4822r-17,-17l5868,4796r14,-14l5896,4768r14,-14l5924,4740r14,-14l5952,4712r14,-14l5980,4684r14,-14l6008,4656r14,-14l6036,4628r15,-14l6065,4599r14,-14l6094,4571r14,-15l6123,4542r14,-15l6115,4509r-18,-12l6079,4487r-18,-8l6043,4472r-19,-4l6004,4465r-20,l5979,4465r-20,3l5940,4473r-18,6l5903,4487r-18,10l5868,4509r-17,13l5835,4537r-15,16l5806,4569r-12,17l5783,4604r-9,18l5767,4641r-6,19l5757,4679r-3,20l5753,4719r1,17l5756,4755r3,19l5764,4792r7,19l5779,4829r10,17l5800,4864r,-165l5801,4681r2,-21l5808,4639r8,-18l5826,4605r14,-16l5859,4573r18,-11l5897,4556r9,-2l5926,4553r18,2l5964,4561r21,9l6002,4582r20,17l6021,4600r-14,14l5992,4628r-14,14l5964,4656r-15,14l5935,4684r-14,14l5906,4711r-14,14l5878,4739r-15,14l5849,4767r-14,14l5829,4773r-11,-19l5809,4736r-6,-19l5813,4881r15,18l5844,4916xe" fillcolor="black" stroked="f">
              <v:path arrowok="t"/>
            </v:shape>
            <v:shape id="_x0000_s1052" style="position:absolute;left:1424;top:137;width:9302;height:9061" coordorigin="1424,137" coordsize="9302,9061" path="m5800,4699r,165l5813,4881r-10,-164l5800,4699xe" fillcolor="black" stroked="f">
              <v:path arrowok="t"/>
            </v:shape>
            <v:shape id="_x0000_s1051" style="position:absolute;left:1424;top:137;width:9302;height:9061" coordorigin="1424,137" coordsize="9302,9061" path="m6204,4925r20,-22l6237,4886r10,-17l6256,4850r7,-18l6268,4812r3,-20l6272,4772r-1,-17l6269,4734r-3,-21l6262,4693r-7,-19l6248,4655r-9,-16l6228,4623r-9,l6214,4628r-10,l6212,4648r7,21l6223,4688r2,19l6225,4726r-1,17l6219,4762r-7,18l6202,4798r-12,16l6176,4829r-15,14l6145,4854r-18,10l6109,4873r-20,6l6069,4883r-21,3l6032,5002r9,-1l6062,4999r20,-4l6101,4989r19,-7l6138,4974r18,-10l6173,4953r16,-13l6204,4925xe" fillcolor="black" stroked="f">
              <v:path arrowok="t"/>
            </v:shape>
            <v:shape id="_x0000_s1050" style="position:absolute;left:1424;top:137;width:9302;height:9061" coordorigin="1424,137" coordsize="9302,9061" path="m6584,4527r14,-14l6593,4508r-5,-5l6584,4498r-17,16l6551,4525r-15,7l6521,4537r-14,l6514,4596r14,-14l6542,4569r14,-14l6570,4541r14,-14xe" fillcolor="black" stroked="f">
              <v:path arrowok="t"/>
            </v:shape>
            <v:shape id="_x0000_s1049" style="position:absolute;left:1424;top:137;width:9302;height:9061" coordorigin="1424,137" coordsize="9302,9061" path="m6395,4686r-18,19l6382,4709r5,5l6392,4714r6,-6l6413,4694r15,-14l6442,4666r15,-14l6471,4638r14,-14l6500,4610r14,-14l6507,4537r-10,l6494,4535r-15,-8l6462,4514r-18,-16l6441,4495r-14,-14l6413,4467r-14,-14l6385,4439r-14,-15l6356,4410r-14,-14l6328,4382r-14,-14l6300,4354r-14,-14l6272,4325r-4,-15l6263,4288r-2,-20l6260,4250r2,-16l6262,4220r5,-5l6272,4210r6,-114l6262,4109r-6,7l6247,4129r-7,14l6234,4160r-3,17l6229,4197r-1,21l6230,4241r3,25l6238,4292r-6,-6l6218,4272r-14,-14l6189,4243r-14,-14l6161,4215r-9,5l6147,4225r-5,4l6140,4234r-8,18l6124,4271r-9,18l6107,4307r-9,18l6090,4342r-9,19l6073,4379r-8,18l6070,4397r5,5l6084,4407r2,-5l6096,4384r12,-15l6113,4364r10,-5l6132,4354r10,l6152,4359r9,5l6171,4371r11,10l6197,4395r18,18l6238,4436r11,11l6263,4461r14,13l6291,4488r14,14l6319,4517r14,14l6348,4546r15,14l6377,4575r11,12l6403,4604r8,9l6416,4623r4,14l6416,4647r-3,7l6406,4670r-11,16xe" fillcolor="black" stroked="f">
              <v:path arrowok="t"/>
            </v:shape>
            <v:shape id="_x0000_s1048" style="position:absolute;left:1424;top:137;width:9302;height:9061" coordorigin="1424,137" coordsize="9302,9061" path="m6358,4172r2,-2l6372,4153r5,-20l6377,4119r-5,-10l6363,4100r-11,-9l6335,4084r-20,1l6297,4088r-19,8l6272,4210r1,-2l6287,4198r23,-7l6325,4190r19,-8l6358,4172xe" fillcolor="black" stroked="f">
              <v:path arrowok="t"/>
            </v:shape>
            <v:shape id="_x0000_s1047" style="position:absolute;left:1424;top:137;width:9302;height:9061" coordorigin="1424,137" coordsize="9302,9061" path="m6340,3838r-1,20l6340,3877r2,20l6345,3917r3,19l6353,3956r3,10l6368,4003r16,37l6405,4074r25,33l6459,4138r27,26l6518,4189r34,21l6589,4226r38,12l6668,4246r44,5l6731,4251r19,l6788,4247r37,-8l6861,4227r35,-17l6931,4189r34,-25l6999,4135r19,-18l7047,4085r25,-33l7094,4018r16,-35l7121,3946r3,-9l7128,3919r4,-18l7134,3882r1,-19l7136,3844r-1,-20l7133,3803r-3,-20l7126,3762r-5,-22l7116,3740r-9,5l7102,3745r1,5l7105,3775r2,23l7107,3820r,21l7103,3879r-6,33l7090,3936r-16,36l7052,4005r-26,31l7003,4060r-32,27l6938,4111r-35,19l6867,4143r-41,8l6787,4153r-20,-1l6728,4144r-35,-12l6659,4116r-34,-20l6592,4072r-32,-30l6531,4013r-14,-17l6491,3962r-22,-33l6452,3897r-12,-32l6438,3862r-7,-20l6425,3822r-3,-20l6420,3782r-2,-165l6407,3634r-11,17l6387,3668r-9,18l6370,3704r-6,18l6358,3740r,l6352,3760r-5,19l6344,3799r-3,20l6340,3838xe" fillcolor="black" stroked="f">
              <v:path arrowok="t"/>
            </v:shape>
            <v:shape id="_x0000_s1046" style="position:absolute;left:1424;top:137;width:9302;height:9061" coordorigin="1424,137" coordsize="9302,9061" path="m6430,3601r-12,16l6420,3782r,-20l6422,3743r3,-19l6430,3706r3,-13l6439,3675r8,-18l6456,3639r11,-17l6479,3605r13,-16l6507,3572r15,-13l6538,3546r17,-12l6573,3524r18,-10l6609,3506r18,-6l6646,3494r19,-4l6683,3488r18,-1l6719,3487r18,2l6756,3491r19,5l6795,3502r20,7l6836,3518r21,11l6862,3524r5,-5l6872,3514r-12,-9l6844,3492r-15,-13l6813,3466r-15,-13l6783,3440r-15,-13l6753,3414r-15,-14l6724,3387r-15,-14l6694,3360r-14,-14l6670,3356r-5,5l6660,3365r4,6l6672,3390r3,19l6675,3418r-5,10l6660,3437r-4,5l6646,3447r-19,10l6626,3457r-19,7l6588,3472r-18,9l6553,3491r-17,10l6519,3513r-16,12l6488,3539r-15,14l6458,3568r-14,16l6430,3601xe" fillcolor="black" stroked="f">
              <v:path arrowok="t"/>
            </v:shape>
            <v:shape id="_x0000_s1045" style="position:absolute;left:1424;top:137;width:9302;height:9061" coordorigin="1424,137" coordsize="9302,9061" path="m7183,3666r18,10l7219,3684r19,6l7257,3696r21,3l7299,3701r8,1l7327,3703r19,l7366,3701r19,-4l7404,3692r18,-7l7440,3676r17,-10l7474,3654r16,-14l7505,3625r20,-21l7538,3588r11,-17l7559,3555r9,-18l7576,3519r6,-19l7589,3473r2,-20l7592,3434r-1,-20l7589,3395r-5,-20l7577,3356r,-2l7570,3333r-8,-20l7553,3294r-9,-17l7533,3261r-11,-15l7510,3231r-20,-18l7474,3200r-18,-11l7438,3180r-18,-8l7401,3165r-19,-5l7362,3156r-20,-2l7329,3154r-20,l7289,3156r-19,3l7251,3164r-18,7l7215,3179r-18,9l7180,3199r-16,12l7147,3225r-16,16l7107,3267r-12,16l7105,3373r2,-19l7112,3337r9,-27l7133,3293r12,-14l7165,3260r17,-10l7201,3242r19,-5l7240,3235r20,1l7281,3240r19,4l7317,3250r18,7l7353,3265r18,9l7389,3285r17,12l7423,3311r17,14l7457,3341r15,17l7488,3377r14,18l7514,3413r9,16l7531,3446r5,15l7539,3476r-1,10l7536,3506r-6,19l7521,3543r-11,17l7496,3577r-13,12l7468,3600r-17,9l7433,3615r-19,4l7394,3620r-21,-1l7352,3615r-19,-6l7315,3602r-18,-7l7279,3586r-17,-9l7244,3567r-16,-11l7211,3543r-16,-14l7179,3514r-11,-13l7154,3484r-12,-17l7131,3450r-8,-16l7116,3418r-2,-5l7117,3612r14,13l7135,3628r15,15l7167,3655r16,11xe" fillcolor="black" stroked="f">
              <v:path arrowok="t"/>
            </v:shape>
            <v:shape id="_x0000_s1044" style="position:absolute;left:1424;top:137;width:9302;height:9061" coordorigin="1424,137" coordsize="9302,9061" path="m7086,3563r9,18l7106,3597r11,15l7114,3413r-7,-20l7105,3373r-10,-90l7085,3300r-9,18l7069,3337r-5,19l7061,3365r-5,19l7053,3403r-2,20l7051,3442r2,19l7057,3480r7,20l7064,3502r7,21l7078,3544r8,19xe" fillcolor="black" stroked="f">
              <v:path arrowok="t"/>
            </v:shape>
            <v:shape id="_x0000_s1043" style="position:absolute;left:1424;top:137;width:9302;height:9061" coordorigin="1424,137" coordsize="9302,9061" path="m7764,3308r25,-3l7807,3300r19,-9l7844,3279r16,-14l7866,3257r12,-17l7889,3224r10,-17l7903,3191r4,-15l7911,3157r5,-22l7921,3108r7,-31l7934,3084r18,16l7970,3108r15,3l7998,3110r18,-6l8033,3092r11,-13l8053,3064r7,-16l8065,3030r3,-20l8070,2988r-1,-24l8067,2938r-5,-5l8052,2924r-4,-10l8046,2926r-3,24l8041,2969r-3,12l8038,2986r-5,5l8028,2996r-4,5l8014,3001r-5,4l8000,3001r-10,-5l7987,2993r-9,-10l7965,2971r-17,-17l7928,2933r-8,-6l7905,2913r-14,-14l7876,2884r-14,-14l7849,2856r-14,-15l7821,2827r-13,-14l7787,2795r-18,-16l7753,2766r-12,202l7752,2945r12,-26l7774,2928r15,14l7803,2956r15,14l7832,2984r14,14l7860,3012r14,14l7889,3040r15,13l7900,3072r-5,25l7888,3119r-7,19l7873,3155r-9,13l7856,3178r-8,7l7831,3197r-18,8l7793,3207r-13,-1l7761,3201r-18,-9l7744,3307r20,1xe" fillcolor="black" stroked="f">
              <v:path arrowok="t"/>
            </v:shape>
            <v:shape id="_x0000_s1042" style="position:absolute;left:1424;top:137;width:9302;height:9061" coordorigin="1424,137" coordsize="9302,9061" path="m7648,3235r10,17l7673,3269r15,15l7705,3295r19,7l7744,3307r-1,-115l7726,3178r-2,-1l7713,3161r-8,-19l7702,3121r-1,-7l7700,3096r2,-19l7706,3056r6,-22l7713,3031r5,-11l7725,3005r7,-17l7741,2968r12,-202l7741,2756r-10,-5l7711,2746r-20,-2l7672,2746r-18,5l7632,2762r-16,9l7600,2782r-17,12l7566,2808r-18,15l7536,2837r-14,18l7508,2872r-11,18l7487,2907r-7,17l7475,2941r-3,16l7468,2992r1,21l7474,3031r7,15l7491,3058r22,16l7529,3077r3,l7552,3073r16,-15l7577,3049r10,-10l7587,3022r-5,-20l7568,2986r-10,-9l7553,2972r-9,-10l7540,2959r-8,-17l7529,2919r1,-5l7537,2895r9,-17l7558,2861r6,-4l7583,2842r18,-10l7618,2825r17,-2l7641,2824r16,5l7674,2836r16,11l7708,2862r18,19l7731,2885r5,5l7740,2895r,2l7728,2921r-11,23l7707,2965r-10,21l7688,3005r-8,18l7672,3040r-7,16l7659,3071r-5,13l7649,3097r-4,19l7642,3138r-3,20l7638,3177r,17l7640,3212r1,6l7648,3235xe" fillcolor="black" stroked="f">
              <v:path arrowok="t"/>
            </v:shape>
            <v:shape id="_x0000_s1041" style="position:absolute;left:1424;top:137;width:9302;height:9061" coordorigin="1424,137" coordsize="9302,9061" path="m7985,2439r4,-4l8007,2421r18,-8l8043,2410r14,-1l8076,2413r20,12l8101,2429r18,12l8134,2449r18,-3l8170,2438r17,-13l8194,2416r10,-17l8211,2381r,-9l8206,2357r-10,-9l8183,2338r-16,-7l8147,2328r-22,-1l8100,2329r-19,3l8062,2338r-18,7l8027,2355r-18,12l7992,2380r-16,16l7955,2418r-12,16l7931,2451r-9,18l7913,2487r-7,19l7901,2525r-4,20l7895,2566r-1,22l7894,2600r,20l7897,2640r4,18l7906,2677r8,18l7923,2712r11,18l7946,2747r14,16l7976,2780r22,20l8015,2814r18,12l8050,2837r18,9l8087,2853r18,6l8124,2863r19,2l8163,2866r1,l8186,2865r21,-2l8227,2858r20,-6l8266,2845r17,-10l8300,2825r16,-12l8331,2799r13,-14l8356,2769r11,-17l8377,2735r8,-19l8391,2697r4,-21l8398,2655r1,-20l8398,2616r-2,-19l8393,2578r-5,-19l8382,2540r-8,-20l8365,2501r-10,-19l8345,2487r-5,l8336,2492r5,17l8347,2531r5,20l8355,2570r1,17l8355,2602r-3,19l8346,2641r-8,19l8328,2677r-12,16l8302,2708r-13,11l8273,2731r-17,9l8239,2747r-19,5l8200,2754r-20,l8158,2751r-26,-6l8113,2739r-18,-7l8077,2724r-18,-11l8042,2702r-17,-13l8009,2674r-20,-24l7977,2632r-11,-18l7958,2596r-6,-18l7948,2559r-1,-19l7946,2528r1,-20l7952,2490r8,-18l7971,2455r14,-16xe" fillcolor="black" stroked="f">
              <v:path arrowok="t"/>
            </v:shape>
            <v:shape id="_x0000_s1040" style="position:absolute;left:1424;top:137;width:9302;height:9061" coordorigin="1424,137" coordsize="9302,9061" path="m8523,2569r5,4l8532,2578r13,-13l8558,2551r14,-14l8586,2522r14,-14l8614,2494r14,-14l8643,2466r14,-14l8671,2438r15,-14l8700,2410r15,-14l8729,2381r-5,-4l8720,2372r-5,-5l8713,2368r-18,17l8679,2398r-12,7l8652,2410r-9,l8633,2405r,l8621,2400r-15,-13l8585,2367r-8,-9l8562,2344r-15,-15l8533,2315r-14,-14l8505,2286r-15,-14l8476,2258r-14,-14l8449,2230r-14,-14l8421,2203r-14,-14l8393,2175r1,-21l8392,1994r-8,18l8380,2025r-3,16l8374,2059r-2,20l8370,2101r,24l8369,2151r-4,-5l8350,2132r-14,-14l8322,2104r-14,-14l8294,2076r-14,-14l8266,2047r-15,-14l8237,2019r-14,-14l8209,1991r-14,-14l8181,1963r-14,-15l8152,1934r-14,-14l8124,1906r-14,-14l8100,1897r-4,4l8086,1911r-7,16l8071,1946r-9,18l8054,1983r-8,18l8038,2020r-8,18l8022,2056r-8,18l8019,2074r5,5l8033,2084r3,-7l8046,2057r11,-12l8062,2041r10,-5l8081,2031r5,l8096,2036r14,5l8120,2050r11,11l8146,2075r18,17l8187,2113r16,16l8219,2146r16,16l8251,2178r16,17l8283,2211r16,16l8315,2243r16,17l8348,2276r16,16l8380,2308r16,16l8412,2341r16,16l8445,2373r16,17l8477,2406r16,16l8508,2439r5,4l8532,2460r12,16l8552,2487r,29l8544,2531r-12,17l8518,2564r5,5xe" fillcolor="black" stroked="f">
              <v:path arrowok="t"/>
            </v:shape>
            <v:shape id="_x0000_s1039" style="position:absolute;left:1424;top:137;width:9302;height:9061" coordorigin="1424,137" coordsize="9302,9061" path="m8753,2329r-5,4l8753,2338r5,5l8763,2348r13,-13l8790,2320r15,-14l8819,2291r14,-14l8847,2262r14,-14l8875,2234r14,-14l8903,2206r14,-14l8931,2178r14,-13l8960,2151r-5,-5l8950,2141r-5,-4l8931,2150r-17,13l8902,2170r-29,l8868,2168r-13,-9l8839,2146r-19,-19l8806,2113r-14,-14l8777,2085r-14,-14l8748,2058r-14,-14l8720,2030r-15,-14l8691,2002r-6,-6l8665,1977r-17,-16l8632,1947r-15,-12l8605,1927r-10,-6l8579,1912r-20,-7l8540,1901r-18,-1l8504,1901r-27,8l8460,1918r-17,12l8427,1945r-12,15l8403,1976r-11,18l8394,2154r1,-23l8398,2112r4,-17l8408,2079r10,-23l8429,2040r12,-14l8454,2015r16,-11l8489,1997r9,-1l8516,1997r21,5l8552,2013r13,11l8581,2038r18,17l8619,2074r14,15l8648,2103r14,14l8676,2131r15,14l8705,2159r15,14l8734,2186r14,13l8760,2213r14,16l8782,2237r10,15l8792,2276r-7,14l8775,2306r-17,18l8753,2324r,5xe" fillcolor="black" stroked="f">
              <v:path arrowok="t"/>
            </v:shape>
            <v:shape id="_x0000_s1038" style="position:absolute;left:1424;top:137;width:9302;height:9061" coordorigin="1424,137" coordsize="9302,9061" path="m8979,2002r1,13l8985,2033r13,17l9002,2054r17,8l9041,2065r13,-2l9072,2056r17,-11l9098,2036r8,-18l9108,1997r,-11l9103,1967r-9,-18l9089,1946r-19,-8l9051,1935r-13,1l9020,1944r-17,10l8993,1966r-10,19l8979,2002xe" fillcolor="black" stroked="f">
              <v:path arrowok="t"/>
            </v:shape>
            <v:shape id="_x0000_s1037" style="position:absolute;left:1424;top:137;width:9302;height:9061" coordorigin="1424,137" coordsize="9302,9061" path="m8960,1526r1,21l8964,1567r4,20l8973,1606r8,19l8989,1643r11,18l9012,1678r14,16l9012,1469r1,-10l9016,1440r5,-18l9030,1404r11,-17l9056,1369r16,-13l9089,1346r19,-6l9124,1341r18,6l9161,1359r8,6l9188,1375r16,3l9219,1377r19,-8l9257,1354r2,-2l9271,1335r5,-19l9276,1301r-4,-9l9262,1282r-15,-11l9231,1264r-19,-4l9190,1260r-24,3l9164,1263r-18,4l9128,1272r-18,8l9092,1290r-17,11l9058,1315r-17,15l9024,1349r-13,17l9000,1383r-10,17l8982,1419r-7,18l8969,1456r-4,20l8962,1497r-2,20l8960,1526xe" fillcolor="black" stroked="f">
              <v:path arrowok="t"/>
            </v:shape>
            <v:shape id="_x0000_s1036" style="position:absolute;left:1424;top:137;width:9302;height:9061" coordorigin="1424,137" coordsize="9302,9061" path="m9025,1525r-6,-18l9015,1488r-3,-19l9026,1694r15,15l9065,1731r17,14l9099,1757r18,10l9135,1777r18,7l9172,1790r18,5l9209,1799r19,2l9237,1801r22,-2l9279,1796r20,-5l9318,1785r18,-8l9353,1767r17,-11l9386,1743r15,-14l9425,1704r11,-16l9446,1670r8,-18l9461,1632r5,-21l9468,1589r1,-21l9469,1549r-3,-19l9463,1511r-5,-18l9451,1474r-9,-19l9432,1436r-12,-19l9416,1417r-5,4l9401,1421r8,22l9416,1465r4,21l9422,1504r,17l9420,1537r-6,31l9407,1587r-9,18l9387,1621r-15,16l9357,1652r-17,12l9322,1674r-17,7l9286,1686r-19,2l9248,1688r-20,-3l9201,1679r-19,-6l9163,1665r-18,-9l9128,1646r-17,-12l9095,1622r-15,-13l9068,1596r-14,-17l9042,1561r-9,-18l9025,1525xe" fillcolor="black" stroked="f">
              <v:path arrowok="t"/>
            </v:shape>
            <v:shape id="_x0000_s1035" style="position:absolute;left:1424;top:137;width:9302;height:9061" coordorigin="1424,137" coordsize="9302,9061" path="m9492,1358r18,9l9528,1375r18,7l9566,1387r20,3l9608,1393r7,l9635,1395r20,-1l9675,1392r19,-4l9712,1383r19,-7l9748,1368r18,-11l9782,1345r17,-14l9814,1316r20,-21l9846,1279r12,-16l9868,1246r9,-18l9884,1210r7,-19l9897,1164r3,-20l9901,1125r-1,-20l9897,1086r-4,-20l9886,1047r-1,-2l9879,1024r-8,-20l9862,985r-10,-17l9842,952r-11,-15l9819,922r-20,-18l9782,892r-17,-12l9747,871r-18,-8l9710,856r-19,-5l9671,848r-20,-3l9638,845r-20,l9598,847r-19,4l9560,856r-18,6l9524,870r-18,9l9489,890r-17,13l9456,916r-16,16l9416,958r-12,16l9414,1064r1,-19l9420,1028r10,-27l9441,984r13,-14l9474,952r17,-11l9509,933r20,-5l9549,926r20,1l9590,931r18,4l9626,941r18,7l9662,956r18,10l9697,976r18,12l9732,1002r17,15l9766,1033r15,17l9797,1069r14,18l9822,1104r10,17l9839,1137r6,15l9848,1167r-1,10l9844,1197r-5,19l9830,1234r-11,18l9804,1268r-12,12l9777,1292r-17,8l9742,1307r-19,3l9703,1312r-21,-2l9660,1306r-18,-6l9624,1293r-18,-7l9588,1278r-18,-10l9553,1258r-17,-11l9520,1234r-16,-13l9488,1205r-11,-12l9463,1175r-12,-17l9440,1141r-8,-16l9425,1109r-2,-5l9426,1303r14,13l9443,1319r16,15l9475,1347r17,11xe" fillcolor="black" stroked="f">
              <v:path arrowok="t"/>
            </v:shape>
            <v:shape id="_x0000_s1034" style="position:absolute;left:1424;top:137;width:9302;height:9061" coordorigin="1424,137" coordsize="9302,9061" path="m9395,1254r9,18l9414,1288r12,15l9423,1104r-7,-20l9414,1064r-10,-90l9394,992r-9,17l9378,1028r-6,19l9370,1056r-5,19l9362,1094r-2,20l9360,1133r2,19l9366,1172r6,19l9373,1193r6,22l9387,1235r8,19xe" fillcolor="black" stroked="f">
              <v:path arrowok="t"/>
            </v:shape>
            <v:shape id="_x0000_s1033" style="position:absolute;left:1424;top:137;width:9302;height:9061" coordorigin="1424,137" coordsize="9302,9061" path="m10289,791r-19,21l10275,812r5,5l10284,821r4,-3l10302,804r14,-14l10330,775r15,-14l10359,747r14,-14l10387,719r14,-14l10415,691r14,-15l10444,662r14,-14l10472,634r14,-14l10481,615r-5,-5l10472,610r-17,16l10439,637r-15,7l10414,649r-19,l10391,646r-13,-8l10362,624r-20,-19l10329,593r-14,-15l10300,564r-14,-15l10271,535r-14,-15l10243,506r-14,-14l10215,478r-14,-14l10187,451r-13,-14l10164,428r-4,-5l10155,418r-5,l10150,413r3,-20l10156,371r4,-148l10150,241r-10,19l10137,273r-4,16l10131,307r-2,20l10127,349r-1,24l10126,399r-15,-9l10093,381r-19,-5l10055,374r-20,1l10018,379r-17,8l9983,397r-17,12l9948,423r-14,17l9924,458r-9,18l9911,484r-8,19l9898,523r-2,20l9895,548r-1,12l9893,580r-2,26l9891,639r-7,-7l9869,617r-14,-14l9841,589r-14,-13l9814,562r-10,5l9800,572r-5,9l9795,582r-10,17l9776,617r-9,18l9759,652r-9,18l9742,689r-8,18l9726,726r-8,19l9723,745r5,4l9737,749r1,-1l9748,730r13,-14l9766,711r10,-5l9780,701r10,l9800,706r9,5l9813,714r11,8l9837,733r16,14l9871,763r20,20l9900,793r14,15l9928,822r14,14l9956,850r14,14l9984,879r14,14l10012,907r13,15l10030,926r18,18l10061,959r7,11l10068,1004r-5,9l10050,1028r-15,19l10040,1052r4,5l10049,1061r13,-13l10075,1034r14,-14l10103,1006r14,-14l10131,978r14,-14l10159,950r15,-14l10188,922r15,-14l10217,893r15,-14l10246,865r-5,-5l10236,855r-4,-5l10230,852r-20,19l10195,882r-11,7l10174,893r-14,l10150,889r-15,-9l10118,868r-21,-18l10092,844r-14,-15l10064,814r-14,-14l10036,785r-14,-14l10008,757r-14,-15l9980,728r-14,-14l9952,700r-14,-14l9924,672r-14,-14l9909,641r1,-19l9914,603r5,-20l9924,562r12,-26l9946,519r12,-14l9966,497r18,-12l10002,478r19,-3l10040,476r22,8l10079,494r18,13l10116,524r13,12l10143,551r14,14l10171,579r14,14l10199,607r14,14l10227,635r14,14l10256,663r14,14l10286,696r14,14l10308,721r5,9l10313,745r-5,14l10308,762r-6,12l10289,791xe" fillcolor="black" stroked="f">
              <v:path arrowok="t"/>
            </v:shape>
            <v:shape id="_x0000_s1032" style="position:absolute;left:1424;top:137;width:9302;height:9061" coordorigin="1424,137" coordsize="9302,9061" path="m10520,562r-5,5l10520,572r4,5l10529,581r13,-13l10555,554r14,-14l10583,526r14,-14l10611,498r14,-14l10639,470r15,-14l10668,442r15,-14l10697,413r15,-14l10726,385r-5,-5l10716,375r-4,-5l10697,384r-16,12l10668,404r-14,5l10644,409r-9,-5l10620,394r-17,-12l10582,365r-11,-12l10557,338r-14,-14l10529,309r-14,-14l10501,281r-14,-14l10472,253r-14,-14l10443,225r-15,-13l10426,209r-17,-17l10393,177r-16,-12l10361,156r-14,-7l10339,146r-20,-6l10299,137r-19,l10260,140r-17,5l10225,154r-17,13l10193,183r-9,9l10171,207r-11,16l10156,371r4,-20l10164,333r5,-16l10180,297r10,-17l10203,265r11,-11l10232,241r17,-8l10266,230r18,1l10291,233r14,7l10321,251r17,15l10356,284r13,11l10384,309r14,14l10413,337r14,14l10441,365r14,14l10469,394r14,14l10497,423r13,14l10526,452r15,15l10548,476r5,14l10553,509r,2l10546,527r-11,17l10520,562xe" fillcolor="black" stroked="f">
              <v:path arrowok="t"/>
            </v:shape>
            <v:shape id="_x0000_s1031" style="position:absolute;left:1424;top:137;width:9302;height:9061" coordorigin="1424,137" coordsize="9302,9061" path="m4640,5840r4,19l4652,5876r12,14l4682,5901r20,4l4703,5905r18,-2l4736,5890r2,-2l4751,5871r4,-19l4755,5850r-5,-17l4736,5813r-5,-4l4721,5799r-9,-5l4706,5786r-6,-18l4702,5746r,-4l4706,5724r10,-17l4731,5689r17,-15l4767,5663r18,-6l4803,5655r7,l4826,5659r17,7l4860,5677r19,14l4899,5708r9,9l4913,5722r-3,7l4898,5752r-8,97l4896,5835r8,-18l4914,5797r11,-24l4937,5746r9,10l4960,5771r14,14l4988,5799r14,15l5016,5828r14,14l5044,5856r14,15l5072,5885r-3,19l5063,5928r-6,22l5051,5968r-8,17l5034,5998r-10,12l5002,6025r-19,7l4961,6034r-13,-1l4929,6028r-18,-9l4894,6005r-11,-14l4875,5972r-5,-19l4869,5945r-1,-18l4871,5908r5,-20l4876,5796r-9,20l4858,5835r-8,18l4843,5870r-6,16l4831,5901r-5,14l4822,5929r-5,14l4812,5965r-4,21l4806,6005r,18l4808,6039r1,7l4816,6066r10,16l4841,6097r5,4l4862,6115r17,11l4897,6134r19,4l4937,6140r1,l4958,6138r18,-5l4994,6124r17,-12l5028,6097r10,-11l5051,6070r10,-17l5067,6034r2,-3l5073,6021r5,-15l5082,5988r5,-23l5091,5939r5,-174l5087,5756r-14,-15l5059,5727r-14,-14l5031,5698r-14,-14l5003,5670r-14,-15l4976,5641r-17,-16l4940,5609r-16,-12l4910,5588r-11,-5l4881,5578r-20,-2l4841,5578r-19,5l4803,5590r-17,9l4770,5609r-16,13l4738,5638r-17,17l4706,5669r-16,17l4677,5704r-12,17l4655,5738r-7,18l4643,5773r-3,16l4639,5797r-1,23l4640,5840xe" fillcolor="black" stroked="f">
              <v:path arrowok="t"/>
            </v:shape>
            <v:shape id="_x0000_s1030" style="position:absolute;left:1424;top:137;width:9302;height:9061" coordorigin="1424,137" coordsize="9302,9061" path="m4285,5755r7,20l4294,5794r-5,10l4289,5813r-9,5l4275,5828r-15,5l4219,5849r-37,18l4148,5888r-31,24l4088,5938r-28,30l4036,6000r-22,33l3995,6069r-16,37l3969,6141r-8,39l3956,6219r-1,20l3956,6258r3,39l3968,6337r10,34l3993,6408r19,36l4033,6477r26,32l4086,6535r32,26l4153,6583r35,19l4225,6617r39,11l4304,6634r38,1l4362,6635r38,-5l4438,6622r37,-13l4511,6593r35,-20l4581,6548r33,-28l4634,6500r29,-33l4688,6433r21,-34l4727,6366r13,-34l4747,6301r4,-38l4753,6224r,-20l4749,6163r-9,-42l4731,6125r-15,l4718,6137r2,25l4721,6185r,22l4721,6228r-1,20l4717,6266r-2,17l4711,6298r-4,15l4698,6336r-8,18l4681,6371r-11,17l4658,6405r-13,16l4630,6437r-25,23l4589,6473r-16,11l4556,6494r-18,10l4520,6511r-19,7l4481,6524r-3,1l4459,6531r-20,3l4420,6536r-19,l4381,6535r-39,-6l4307,6517r-33,-17l4240,6479r-33,-26l4174,6423r-24,-25l4122,6365r-23,-33l4078,6299r-17,-32l4047,6226r-8,-40l4036,6147r1,-19l4044,6092r13,-36l4076,6020r23,-32l4126,5957r28,-27l4187,5906r36,-19l4260,5875r24,-5l4319,5868r18,1l4375,5875r40,10l4456,5900r20,9l4481,5909r,-4l4486,5900r-11,-10l4460,5876r-15,-13l4430,5850r-15,-13l4400,5824r-16,-13l4369,5798r-15,-13l4339,5772r-15,-13l4309,5745r-15,-13l4289,5737r-5,4l4280,5746r5,9xe" fillcolor="black" stroked="f">
              <v:path arrowok="t"/>
            </v:shape>
            <v:shape id="_x0000_s1029" style="position:absolute;left:1424;top:137;width:9302;height:9061" coordorigin="1424,137" coordsize="9302,9061" path="m2560,7561r2,19l2566,7599r4,10l2578,7626r9,17l2598,7659r12,17l2623,7692r15,17l2648,7714r4,10l2662,7733r-6,6l2642,7753r-14,15l2613,7782r-14,15l2585,7810r1,1l2600,7825r14,14l2620,7832r13,-15l2647,7803r14,-14l2675,7776r16,-14l2700,7771r13,14l2727,7799r14,14l2755,7826r14,14l2783,7854r14,14l2811,7882r14,15l2839,7911r15,14l2868,7939r14,15l2897,7968r14,15l2926,7997r8,9l2951,8024r12,15l2969,8050r2,5l2976,8074r-2,19l2972,8098r-10,19l2950,8132r-10,9l2936,8146r-5,5l2936,8156r4,5l2945,8165r13,-14l2972,8137r14,-14l3000,8109r14,-14l3028,8081r14,-14l3056,8053r14,-14l3085,8025r14,-14l3113,7997r15,-15l3142,7968r14,-14l3171,7940r14,-15l3180,7921r-4,-5l3171,7911r-11,11l3147,7935r-15,14l3130,7951r-18,12l3093,7971r-18,2l3068,7973r-14,-6l3037,7957r-18,-14l2998,7925r-11,-11l2973,7899r-14,-14l2945,7871r-14,-15l2917,7842r-14,-14l2889,7814r-14,-14l2861,7786r-14,-15l2832,7757r-14,-14l2804,7729r-14,-15l2777,7700r-14,-15l2775,7617r-14,15l2748,7646r-14,15l2724,7652r-9,-10l2710,7633r-11,-10l2679,7603r-18,-18l2645,7569r-13,-15l2622,7542r-8,-11l2609,7522r-4,-8l2600,7494r,-20l2603,7466r9,-17l2626,7376r-14,16l2599,7409r-11,17l2579,7444r-7,17l2566,7479r-4,23l2560,7522r-1,20l2560,7561xe" fillcolor="black" stroked="f">
              <v:path arrowok="t"/>
            </v:shape>
            <v:shape id="_x0000_s1028" style="position:absolute;left:1424;top:137;width:9302;height:9061" coordorigin="1424,137" coordsize="9302,9061" path="m2465,7988r4,-5l2483,7968r14,-15l2511,7938r14,-14l2538,7910r14,-14l2566,7882r,l2551,7868r-14,-15l2533,7858r-14,14l2505,7886r-13,15l2478,7916r-14,15l2450,7945r-14,14l2427,7949r-10,-9l2412,7930r-10,-10l2381,7901r-18,-18l2348,7866r-13,-14l2324,7839r-7,-10l2312,7820r-5,-9l2303,7791r-1,-19l2305,7764r10,-18l2326,7729r5,-4l2347,7713r17,-8l2379,7702r20,-1l2422,7705r23,3l2464,7708r16,-3l2489,7705r10,-10l2508,7690r5,-9l2518,7671r5,-14l2523,7642r-5,-14l2508,7623r-4,-4l2488,7610r-19,-3l2446,7609r-25,5l2402,7620r-19,10l2366,7640r-16,13l2336,7666r-22,24l2302,7706r-11,18l2281,7741r-7,18l2268,7777r-4,22l2262,7819r-1,20l2262,7859r2,19l2268,7897r13,27l2290,7940r11,17l2312,7973r14,17l2340,8007r10,10l2355,8021r9,10l2359,8037r-14,14l2330,8065r-14,15l2301,8094r-13,14l2288,8108r14,14l2316,8137r6,-7l2335,8115r14,-15l2363,8087r15,-14l2393,8060r9,9l2416,8082r14,14l2444,8110r13,14l2471,8138r14,14l2499,8166r14,14l2528,8194r14,14l2556,8223r14,14l2585,8251r14,15l2614,8280r14,15l2640,8307r15,17l2665,8340r7,13l2672,8353r6,18l2676,8391r-1,5l2665,8414r-13,15l2643,8439r-5,5l2633,8449r5,4l2643,8458r5,5l2661,8449r14,-14l2688,8421r14,-15l2716,8392r14,-14l2744,8364r15,-14l2773,8336r14,-14l2801,8308r15,-14l2830,8280r14,-14l2859,8252r14,-15l2888,8223r-5,-5l2878,8213r-5,-4l2863,8219r-14,14l2835,8247r-21,16l2796,8269r-19,2l2770,8270r-14,-5l2740,8255r-19,-14l2700,8223r-8,-9l2678,8199r-14,-14l2650,8170r-15,-14l2621,8142r-14,-15l2593,8113r-15,-14l2564,8085r-14,-14l2536,8057r-15,-14l2507,8029r-14,-13l2479,8002r-14,-14xe" fillcolor="black" stroked="f">
              <v:path arrowok="t"/>
            </v:shape>
            <v:shape id="_x0000_s1027" style="position:absolute;left:1424;top:137;width:9302;height:9061" coordorigin="1424,137" coordsize="9302,9061" path="m1635,8415r-14,14l1607,8443r-14,14l1579,8471r-14,14l1551,8499r-14,14l1523,8527r-14,14l1495,8555r-14,14l1467,8583r-15,15l1438,8612r-14,14l1428,8631r5,5l1438,8641r10,-10l1452,8626r10,-9l1472,8608r18,-12l1510,8588r14,-5l1534,8583r10,5l1553,8592r14,9l1583,8616r18,20l1619,8654r18,18l1656,8690r18,18l1692,8726r18,18l1729,8762r18,18l1765,8798r19,18l1802,8834r18,18l1839,8870r18,18l1875,8906r19,18l1912,8942r18,18l1948,8978r18,18l1972,9003r14,19l1996,9039r4,14l2000,9077r-10,10l1982,9093r-17,4l1942,9092r-20,-8l1901,9078r-18,-2l1870,9077r-10,l1846,9082r-16,20l1821,9119r-4,21l1817,9143r5,17l1836,9178r21,15l1876,9198r23,-1l1915,9194r18,-7l1950,9178r18,-13l1985,9149r21,-23l2017,9109r10,-18l2034,9073r6,-19l2043,9034r2,-33l2043,8981r-3,-20l2035,8942r-7,-18l2021,8907r-9,-16l2002,8875r-12,-15l1977,8843r-14,-17l1947,8809r-19,-19l1914,8776r-14,-14l1886,8747r-15,-14l1857,8719r-14,-14l1829,8691r-14,-14l1801,8663r-14,-15l1772,8634r-14,-14l1744,8606r-14,-14l1716,8578r-14,-14l1688,8549r-7,-5l1662,8525r-13,-17l1640,8494r-5,-12l1637,8465r6,-19l1653,8428r15,-18l1678,8401r5,-5l1692,8386r-4,-5l1683,8377r-5,-5l1664,8386r-14,14l1635,8415xe" fillcolor="black" stroked="f">
              <v:path arrowok="t"/>
            </v:shape>
            <w10:wrap anchorx="page"/>
          </v:group>
        </w:pic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Re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b/>
          <w:spacing w:val="2"/>
          <w:sz w:val="22"/>
          <w:szCs w:val="22"/>
        </w:rPr>
        <w:t>ences</w:t>
      </w:r>
      <w:r w:rsidRPr="006134CD">
        <w:rPr>
          <w:rFonts w:asciiTheme="minorHAnsi" w:eastAsia="Arial" w:hAnsiTheme="minorHAnsi" w:cstheme="minorHAnsi"/>
          <w:sz w:val="22"/>
          <w:szCs w:val="22"/>
        </w:rPr>
        <w:t>:</w:t>
      </w:r>
      <w:r w:rsidRPr="006134C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Ava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134C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34CD">
        <w:rPr>
          <w:rFonts w:asciiTheme="minorHAnsi" w:eastAsia="Arial" w:hAnsiTheme="minorHAnsi" w:cstheme="minorHAnsi"/>
          <w:sz w:val="22"/>
          <w:szCs w:val="22"/>
        </w:rPr>
        <w:t>e</w:t>
      </w:r>
      <w:r w:rsidRPr="006134C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2"/>
          <w:sz w:val="22"/>
          <w:szCs w:val="22"/>
        </w:rPr>
        <w:t>upo</w:t>
      </w:r>
      <w:r w:rsidRPr="006134CD">
        <w:rPr>
          <w:rFonts w:asciiTheme="minorHAnsi" w:eastAsia="Arial" w:hAnsiTheme="minorHAnsi" w:cstheme="minorHAnsi"/>
          <w:sz w:val="22"/>
          <w:szCs w:val="22"/>
        </w:rPr>
        <w:t>n</w:t>
      </w:r>
      <w:r w:rsidRPr="006134C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134C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134CD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eques</w:t>
      </w:r>
      <w:r w:rsidRPr="006134CD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sectPr w:rsidR="00970F75" w:rsidRPr="006134CD">
      <w:pgSz w:w="12240" w:h="15840"/>
      <w:pgMar w:top="36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A2033"/>
    <w:multiLevelType w:val="multilevel"/>
    <w:tmpl w:val="10FCE3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75"/>
    <w:rsid w:val="006134CD"/>
    <w:rsid w:val="0097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4CA0A766"/>
  <w15:docId w15:val="{5903E0B1-AB4E-4368-8F39-AF6E1560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134C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34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yl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2021-06-23T14:34:00Z</dcterms:created>
  <dcterms:modified xsi:type="dcterms:W3CDTF">2021-06-23T14:35:00Z</dcterms:modified>
</cp:coreProperties>
</file>